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2B13B" w14:textId="77777777" w:rsidR="00414EDB" w:rsidRPr="00276643" w:rsidRDefault="00414EDB" w:rsidP="0027664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0E6053F" w14:textId="77777777" w:rsidR="00414EDB" w:rsidRPr="00276643" w:rsidRDefault="00BD6089" w:rsidP="00276643">
      <w:pPr>
        <w:ind w:left="150"/>
        <w:rPr>
          <w:rFonts w:asciiTheme="minorHAnsi" w:eastAsia="Arial" w:hAnsiTheme="minorHAnsi" w:cstheme="minorHAnsi"/>
          <w:sz w:val="22"/>
          <w:szCs w:val="22"/>
        </w:rPr>
      </w:pPr>
      <w:r w:rsidRPr="00276643">
        <w:rPr>
          <w:rFonts w:asciiTheme="minorHAnsi" w:eastAsia="Arial" w:hAnsiTheme="minorHAnsi" w:cstheme="minorHAnsi"/>
          <w:b/>
          <w:color w:val="363435"/>
          <w:sz w:val="22"/>
          <w:szCs w:val="22"/>
        </w:rPr>
        <w:t>Education Cover Letter #3 -</w:t>
      </w:r>
      <w:r w:rsidRPr="00276643">
        <w:rPr>
          <w:rFonts w:asciiTheme="minorHAnsi" w:eastAsia="Arial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276643">
        <w:rPr>
          <w:rFonts w:asciiTheme="minorHAnsi" w:eastAsia="Arial" w:hAnsiTheme="minorHAnsi" w:cstheme="minorHAnsi"/>
          <w:b/>
          <w:color w:val="363435"/>
          <w:sz w:val="22"/>
          <w:szCs w:val="22"/>
        </w:rPr>
        <w:t>Administrative Position</w:t>
      </w:r>
    </w:p>
    <w:p w14:paraId="1363E914" w14:textId="77777777" w:rsidR="00414EDB" w:rsidRPr="00276643" w:rsidRDefault="00414EDB" w:rsidP="0027664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60"/>
      </w:tblGrid>
      <w:tr w:rsidR="00414EDB" w:rsidRPr="00276643" w14:paraId="1EFAE022" w14:textId="77777777" w:rsidTr="00276643">
        <w:trPr>
          <w:trHeight w:hRule="exact" w:val="150"/>
        </w:trPr>
        <w:tc>
          <w:tcPr>
            <w:tcW w:w="160" w:type="dxa"/>
            <w:shd w:val="clear" w:color="auto" w:fill="auto"/>
          </w:tcPr>
          <w:p w14:paraId="7AF157AA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17BD1154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auto"/>
          </w:tcPr>
          <w:p w14:paraId="4B4E896C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68B5BBA6" w14:textId="77777777" w:rsidTr="00276643">
        <w:trPr>
          <w:trHeight w:hRule="exact" w:val="1789"/>
        </w:trPr>
        <w:tc>
          <w:tcPr>
            <w:tcW w:w="160" w:type="dxa"/>
            <w:shd w:val="clear" w:color="auto" w:fill="auto"/>
          </w:tcPr>
          <w:p w14:paraId="19754169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25B1071" w14:textId="77777777" w:rsidR="00414EDB" w:rsidRPr="00276643" w:rsidRDefault="00414EDB" w:rsidP="0027664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929AD7" w14:textId="77777777" w:rsidR="00414EDB" w:rsidRPr="00276643" w:rsidRDefault="00414EDB" w:rsidP="0027664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4AF124" w14:textId="77777777" w:rsidR="00414EDB" w:rsidRPr="00276643" w:rsidRDefault="00414EDB" w:rsidP="0027664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1AD0C" w14:textId="77777777" w:rsidR="00414EDB" w:rsidRPr="00276643" w:rsidRDefault="00414EDB" w:rsidP="00276643">
            <w:pPr>
              <w:spacing w:before="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287D54" w14:textId="77777777" w:rsidR="00414EDB" w:rsidRPr="00276643" w:rsidRDefault="00BD6089" w:rsidP="00276643">
            <w:pPr>
              <w:spacing w:line="240" w:lineRule="exact"/>
              <w:ind w:left="650" w:right="6247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415 Northgate Drive Milton,  Nebraska  69xxx April 2, 20xx</w:t>
            </w:r>
          </w:p>
        </w:tc>
        <w:tc>
          <w:tcPr>
            <w:tcW w:w="160" w:type="dxa"/>
            <w:shd w:val="clear" w:color="auto" w:fill="auto"/>
          </w:tcPr>
          <w:p w14:paraId="085CBC70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77E205F8" w14:textId="77777777" w:rsidTr="00276643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1EECBA88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7ABCA41B" w14:textId="77777777" w:rsidR="00414EDB" w:rsidRPr="00276643" w:rsidRDefault="00414EDB" w:rsidP="00276643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F0A28F" w14:textId="77777777" w:rsidR="00414EDB" w:rsidRPr="00276643" w:rsidRDefault="00BD6089" w:rsidP="00276643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276643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r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 Letitia Johnson, Superintendent</w:t>
            </w:r>
          </w:p>
          <w:p w14:paraId="77992070" w14:textId="77777777" w:rsidR="00414EDB" w:rsidRPr="00276643" w:rsidRDefault="00BD6089" w:rsidP="00276643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Grandview Public Schools</w:t>
            </w:r>
          </w:p>
          <w:p w14:paraId="487E5662" w14:textId="77777777" w:rsidR="00414EDB" w:rsidRPr="00276643" w:rsidRDefault="00BD6089" w:rsidP="00276643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pacing w:val="-22"/>
                <w:sz w:val="22"/>
                <w:szCs w:val="22"/>
              </w:rPr>
              <w:t>P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 O. Box 821597</w:t>
            </w:r>
          </w:p>
          <w:p w14:paraId="31C4C472" w14:textId="77777777" w:rsidR="00414EDB" w:rsidRPr="00276643" w:rsidRDefault="00BD6089" w:rsidP="00276643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Grandvie</w:t>
            </w:r>
            <w:r w:rsidRPr="00276643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w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 Nebraska xxxxx</w:t>
            </w:r>
          </w:p>
        </w:tc>
        <w:tc>
          <w:tcPr>
            <w:tcW w:w="160" w:type="dxa"/>
            <w:shd w:val="clear" w:color="auto" w:fill="auto"/>
          </w:tcPr>
          <w:p w14:paraId="64B110E5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3FAD63C0" w14:textId="77777777" w:rsidTr="00276643">
        <w:trPr>
          <w:trHeight w:hRule="exact" w:val="600"/>
        </w:trPr>
        <w:tc>
          <w:tcPr>
            <w:tcW w:w="160" w:type="dxa"/>
            <w:shd w:val="clear" w:color="auto" w:fill="auto"/>
          </w:tcPr>
          <w:p w14:paraId="350BE0B3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23B7F232" w14:textId="77777777" w:rsidR="00414EDB" w:rsidRPr="00276643" w:rsidRDefault="00414EDB" w:rsidP="00276643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3205C" w14:textId="77777777" w:rsidR="00414EDB" w:rsidRPr="00276643" w:rsidRDefault="00BD6089" w:rsidP="00276643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Dear D</w:t>
            </w:r>
            <w:r w:rsidRPr="00276643">
              <w:rPr>
                <w:rFonts w:asciiTheme="minorHAnsi" w:hAnsiTheme="minorHAnsi" w:cstheme="minorHAnsi"/>
                <w:color w:val="363435"/>
                <w:spacing w:val="-11"/>
                <w:sz w:val="22"/>
                <w:szCs w:val="22"/>
              </w:rPr>
              <w:t>r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.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Johnson:</w:t>
            </w:r>
          </w:p>
        </w:tc>
        <w:tc>
          <w:tcPr>
            <w:tcW w:w="160" w:type="dxa"/>
            <w:shd w:val="clear" w:color="auto" w:fill="auto"/>
          </w:tcPr>
          <w:p w14:paraId="588D4C1A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319AB43C" w14:textId="77777777" w:rsidTr="00276643">
        <w:trPr>
          <w:trHeight w:hRule="exact" w:val="720"/>
        </w:trPr>
        <w:tc>
          <w:tcPr>
            <w:tcW w:w="160" w:type="dxa"/>
            <w:shd w:val="clear" w:color="auto" w:fill="auto"/>
          </w:tcPr>
          <w:p w14:paraId="79D8A293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06E1DBD7" w14:textId="77777777" w:rsidR="00414EDB" w:rsidRPr="00276643" w:rsidRDefault="00414EDB" w:rsidP="0027664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BB7317" w14:textId="77777777" w:rsidR="00414EDB" w:rsidRPr="00276643" w:rsidRDefault="00BD6089" w:rsidP="00276643">
            <w:pPr>
              <w:ind w:left="137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wis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appl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fo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positio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Hig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Principa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Grandvie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w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Public</w:t>
            </w:r>
          </w:p>
          <w:p w14:paraId="2F3B04BC" w14:textId="77777777" w:rsidR="00414EDB" w:rsidRPr="00276643" w:rsidRDefault="00BD6089" w:rsidP="00276643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School system as advertised in the March 31 edition of </w:t>
            </w:r>
            <w:r w:rsidRPr="00276643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 xml:space="preserve">The Omaha </w:t>
            </w:r>
            <w:r w:rsidRPr="00276643">
              <w:rPr>
                <w:rFonts w:asciiTheme="minorHAnsi" w:hAnsiTheme="minorHAnsi" w:cstheme="minorHAnsi"/>
                <w:i/>
                <w:color w:val="363435"/>
                <w:spacing w:val="-18"/>
                <w:sz w:val="22"/>
                <w:szCs w:val="22"/>
              </w:rPr>
              <w:t>W</w:t>
            </w:r>
            <w:r w:rsidRPr="00276643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orld Herald.</w:t>
            </w:r>
          </w:p>
        </w:tc>
        <w:tc>
          <w:tcPr>
            <w:tcW w:w="160" w:type="dxa"/>
            <w:shd w:val="clear" w:color="auto" w:fill="auto"/>
          </w:tcPr>
          <w:p w14:paraId="06316FCD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56BCC7E3" w14:textId="77777777" w:rsidTr="00276643">
        <w:trPr>
          <w:trHeight w:hRule="exact" w:val="1200"/>
        </w:trPr>
        <w:tc>
          <w:tcPr>
            <w:tcW w:w="160" w:type="dxa"/>
            <w:shd w:val="clear" w:color="auto" w:fill="auto"/>
          </w:tcPr>
          <w:p w14:paraId="17013472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2445BA4E" w14:textId="77777777" w:rsidR="00414EDB" w:rsidRPr="00276643" w:rsidRDefault="00414EDB" w:rsidP="00276643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09015A" w14:textId="77777777" w:rsidR="00414EDB" w:rsidRPr="00276643" w:rsidRDefault="00BD6089" w:rsidP="00276643">
            <w:pPr>
              <w:spacing w:line="240" w:lineRule="exact"/>
              <w:ind w:left="650" w:right="69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yo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u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wil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not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enclose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resume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hol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Maste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Educatio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1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Education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Administration degree from the University of Nebraska-Lincoln with a 7-12 Principal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Endorsement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276643">
              <w:rPr>
                <w:rFonts w:asciiTheme="minorHAnsi" w:hAnsiTheme="minorHAnsi" w:cstheme="minorHAnsi"/>
                <w:color w:val="363435"/>
                <w:spacing w:val="50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hav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bee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Assistan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Buildin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Principa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Milto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n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Middl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Schoo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since</w:t>
            </w:r>
          </w:p>
          <w:p w14:paraId="4E85AA51" w14:textId="77777777" w:rsidR="00414EDB" w:rsidRPr="00276643" w:rsidRDefault="00BD6089" w:rsidP="00276643">
            <w:pPr>
              <w:spacing w:line="240" w:lineRule="exact"/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19xx.  Prior to that time I taught middle school and high school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English.</w:t>
            </w:r>
          </w:p>
        </w:tc>
        <w:tc>
          <w:tcPr>
            <w:tcW w:w="160" w:type="dxa"/>
            <w:shd w:val="clear" w:color="auto" w:fill="auto"/>
          </w:tcPr>
          <w:p w14:paraId="78E3D058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3F88C7D7" w14:textId="77777777" w:rsidTr="00276643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234D3C7D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51645E6" w14:textId="77777777" w:rsidR="00414EDB" w:rsidRPr="00276643" w:rsidRDefault="00414EDB" w:rsidP="00276643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847521" w14:textId="77777777" w:rsidR="00414EDB" w:rsidRPr="00276643" w:rsidRDefault="00BD6089" w:rsidP="00276643">
            <w:pPr>
              <w:spacing w:line="240" w:lineRule="exact"/>
              <w:ind w:left="650" w:right="693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My resume illustrates specific examples of my leadership and administrative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duties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276643">
              <w:rPr>
                <w:rFonts w:asciiTheme="minorHAnsi" w:hAnsiTheme="minorHAnsi" w:cstheme="minorHAnsi"/>
                <w:color w:val="363435"/>
                <w:spacing w:val="4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evaluation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hav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alway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note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m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strength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a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bein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creativ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>thinking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276643">
              <w:rPr>
                <w:rFonts w:asciiTheme="minorHAnsi" w:hAnsiTheme="minorHAnsi" w:cstheme="minorHAnsi"/>
                <w:color w:val="363435"/>
                <w:spacing w:val="-8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3"/>
                <w:sz w:val="22"/>
                <w:szCs w:val="22"/>
              </w:rPr>
              <w:t xml:space="preserve">problem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solving, strong long-range planning, and the ability to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communicate with a diverse population.  I believe that my strengths and abilities are exactly what you are looking for to fill your position.</w:t>
            </w:r>
          </w:p>
        </w:tc>
        <w:tc>
          <w:tcPr>
            <w:tcW w:w="160" w:type="dxa"/>
            <w:shd w:val="clear" w:color="auto" w:fill="auto"/>
          </w:tcPr>
          <w:p w14:paraId="4E8E2E08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243ECA5D" w14:textId="77777777" w:rsidTr="00276643">
        <w:trPr>
          <w:trHeight w:hRule="exact" w:val="1440"/>
        </w:trPr>
        <w:tc>
          <w:tcPr>
            <w:tcW w:w="160" w:type="dxa"/>
            <w:shd w:val="clear" w:color="auto" w:fill="auto"/>
          </w:tcPr>
          <w:p w14:paraId="7D676243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02319868" w14:textId="77777777" w:rsidR="00414EDB" w:rsidRPr="00276643" w:rsidRDefault="00414EDB" w:rsidP="00276643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08F32" w14:textId="77777777" w:rsidR="00414EDB" w:rsidRPr="00276643" w:rsidRDefault="00BD6089" w:rsidP="00276643">
            <w:pPr>
              <w:spacing w:line="240" w:lineRule="exact"/>
              <w:ind w:left="650" w:right="691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enjo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th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challenge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o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education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workin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g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wit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h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teachers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parents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>an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d</w:t>
            </w:r>
            <w:r w:rsidRPr="00276643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"/>
                <w:sz w:val="22"/>
                <w:szCs w:val="22"/>
              </w:rPr>
              <w:t xml:space="preserve">students,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and the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opportunities to make education happen for each student.   I feel that I can be an e</w:t>
            </w:r>
            <w:r w:rsidRPr="00276643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>f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fective leader for Grandview High School, a school that has a strong reputation for providing opportunities for high academic achievement and personal growth for all of it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 student population.</w:t>
            </w:r>
          </w:p>
        </w:tc>
        <w:tc>
          <w:tcPr>
            <w:tcW w:w="160" w:type="dxa"/>
            <w:shd w:val="clear" w:color="auto" w:fill="auto"/>
          </w:tcPr>
          <w:p w14:paraId="67723A98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6E56E5AA" w14:textId="77777777" w:rsidTr="00276643">
        <w:trPr>
          <w:trHeight w:hRule="exact" w:val="960"/>
        </w:trPr>
        <w:tc>
          <w:tcPr>
            <w:tcW w:w="160" w:type="dxa"/>
            <w:shd w:val="clear" w:color="auto" w:fill="auto"/>
          </w:tcPr>
          <w:p w14:paraId="17E60FE7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FFCDAA5" w14:textId="77777777" w:rsidR="00414EDB" w:rsidRPr="00276643" w:rsidRDefault="00414EDB" w:rsidP="00276643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5CE1F4" w14:textId="77777777" w:rsidR="00414EDB" w:rsidRPr="00276643" w:rsidRDefault="00BD6089" w:rsidP="00276643">
            <w:pPr>
              <w:spacing w:line="240" w:lineRule="exact"/>
              <w:ind w:left="650" w:right="752" w:firstLine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I have enclosed my resume, and will send my credentials as your ad requested. If I can provide any further information, please feel free to call me or e-mail me.</w:t>
            </w:r>
            <w:r w:rsidRPr="00276643">
              <w:rPr>
                <w:rFonts w:asciiTheme="minorHAnsi" w:hAnsiTheme="minorHAnsi" w:cstheme="minorHAnsi"/>
                <w:color w:val="363435"/>
                <w:spacing w:val="51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Thank you for your consideration.</w:t>
            </w:r>
          </w:p>
        </w:tc>
        <w:tc>
          <w:tcPr>
            <w:tcW w:w="160" w:type="dxa"/>
            <w:shd w:val="clear" w:color="auto" w:fill="auto"/>
          </w:tcPr>
          <w:p w14:paraId="50552AC7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65FC2A41" w14:textId="77777777" w:rsidTr="00276643">
        <w:trPr>
          <w:trHeight w:hRule="exact" w:val="480"/>
        </w:trPr>
        <w:tc>
          <w:tcPr>
            <w:tcW w:w="160" w:type="dxa"/>
            <w:shd w:val="clear" w:color="auto" w:fill="auto"/>
          </w:tcPr>
          <w:p w14:paraId="16B58EA4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4E2DE200" w14:textId="77777777" w:rsidR="00414EDB" w:rsidRPr="00276643" w:rsidRDefault="00414EDB" w:rsidP="0027664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43EB39" w14:textId="77777777" w:rsidR="00414EDB" w:rsidRPr="00276643" w:rsidRDefault="00BD6089" w:rsidP="00276643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Sincerel</w:t>
            </w:r>
            <w:r w:rsidRPr="00276643">
              <w:rPr>
                <w:rFonts w:asciiTheme="minorHAnsi" w:hAnsiTheme="minorHAnsi" w:cstheme="minorHAnsi"/>
                <w:color w:val="363435"/>
                <w:spacing w:val="-13"/>
                <w:sz w:val="22"/>
                <w:szCs w:val="22"/>
              </w:rPr>
              <w:t>y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</w:p>
        </w:tc>
        <w:tc>
          <w:tcPr>
            <w:tcW w:w="160" w:type="dxa"/>
            <w:shd w:val="clear" w:color="auto" w:fill="auto"/>
          </w:tcPr>
          <w:p w14:paraId="35A3BFA7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1F37D8E3" w14:textId="77777777" w:rsidTr="00276643">
        <w:trPr>
          <w:trHeight w:hRule="exact" w:val="480"/>
        </w:trPr>
        <w:tc>
          <w:tcPr>
            <w:tcW w:w="160" w:type="dxa"/>
            <w:shd w:val="clear" w:color="auto" w:fill="auto"/>
          </w:tcPr>
          <w:p w14:paraId="15EDEF7C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640922CA" w14:textId="77777777" w:rsidR="00414EDB" w:rsidRPr="00276643" w:rsidRDefault="00414EDB" w:rsidP="0027664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8888CE" w14:textId="77777777" w:rsidR="00414EDB" w:rsidRPr="00276643" w:rsidRDefault="00BD6089" w:rsidP="00276643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Susan</w:t>
            </w:r>
            <w:r w:rsidRPr="00276643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5"/>
                <w:sz w:val="22"/>
                <w:szCs w:val="22"/>
              </w:rPr>
              <w:t>T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.</w:t>
            </w:r>
            <w:r w:rsidRPr="00276643">
              <w:rPr>
                <w:rFonts w:asciiTheme="minorHAnsi" w:hAnsiTheme="minorHAnsi" w:cstheme="minorHAnsi"/>
                <w:color w:val="363435"/>
                <w:spacing w:val="-4"/>
                <w:sz w:val="22"/>
                <w:szCs w:val="22"/>
              </w:rPr>
              <w:t xml:space="preserve"> </w:t>
            </w:r>
            <w:r w:rsidRPr="00276643">
              <w:rPr>
                <w:rFonts w:asciiTheme="minorHAnsi" w:hAnsiTheme="minorHAnsi" w:cstheme="minorHAnsi"/>
                <w:color w:val="363435"/>
                <w:spacing w:val="-16"/>
                <w:sz w:val="22"/>
                <w:szCs w:val="22"/>
              </w:rPr>
              <w:t>W</w:t>
            </w: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ard</w:t>
            </w:r>
          </w:p>
        </w:tc>
        <w:tc>
          <w:tcPr>
            <w:tcW w:w="160" w:type="dxa"/>
            <w:shd w:val="clear" w:color="auto" w:fill="auto"/>
          </w:tcPr>
          <w:p w14:paraId="09F5367C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4EDB" w:rsidRPr="00276643" w14:paraId="0DC73617" w14:textId="77777777" w:rsidTr="00276643">
        <w:trPr>
          <w:trHeight w:hRule="exact" w:val="1691"/>
        </w:trPr>
        <w:tc>
          <w:tcPr>
            <w:tcW w:w="160" w:type="dxa"/>
            <w:shd w:val="clear" w:color="auto" w:fill="auto"/>
          </w:tcPr>
          <w:p w14:paraId="3C884BE4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shd w:val="clear" w:color="auto" w:fill="auto"/>
          </w:tcPr>
          <w:p w14:paraId="53D431FC" w14:textId="77777777" w:rsidR="00414EDB" w:rsidRPr="00276643" w:rsidRDefault="00414EDB" w:rsidP="00276643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E6751" w14:textId="77777777" w:rsidR="00414EDB" w:rsidRPr="00276643" w:rsidRDefault="00BD6089" w:rsidP="00276643">
            <w:pPr>
              <w:ind w:left="650"/>
              <w:rPr>
                <w:rFonts w:asciiTheme="minorHAnsi" w:hAnsiTheme="minorHAnsi" w:cstheme="minorHAnsi"/>
                <w:sz w:val="22"/>
                <w:szCs w:val="22"/>
              </w:rPr>
            </w:pPr>
            <w:r w:rsidRPr="00276643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Enclosure</w:t>
            </w:r>
          </w:p>
        </w:tc>
        <w:tc>
          <w:tcPr>
            <w:tcW w:w="160" w:type="dxa"/>
            <w:shd w:val="clear" w:color="auto" w:fill="auto"/>
          </w:tcPr>
          <w:p w14:paraId="081E4EF1" w14:textId="77777777" w:rsidR="00414EDB" w:rsidRPr="00276643" w:rsidRDefault="00414EDB" w:rsidP="002766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72CF39" w14:textId="77777777" w:rsidR="00BD6089" w:rsidRPr="00276643" w:rsidRDefault="00BD6089" w:rsidP="00276643">
      <w:pPr>
        <w:rPr>
          <w:rFonts w:asciiTheme="minorHAnsi" w:hAnsiTheme="minorHAnsi" w:cstheme="minorHAnsi"/>
          <w:sz w:val="22"/>
          <w:szCs w:val="22"/>
        </w:rPr>
      </w:pPr>
    </w:p>
    <w:sectPr w:rsidR="00BD6089" w:rsidRPr="00276643">
      <w:type w:val="continuous"/>
      <w:pgSz w:w="12240" w:h="15840"/>
      <w:pgMar w:top="148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732E2"/>
    <w:multiLevelType w:val="multilevel"/>
    <w:tmpl w:val="6BDC47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EDB"/>
    <w:rsid w:val="00276643"/>
    <w:rsid w:val="00414EDB"/>
    <w:rsid w:val="00BD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6F7E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2021-07-19T11:54:00Z</dcterms:modified>
</cp:coreProperties>
</file>